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C57252" w14:textId="77777777" w:rsidR="00FF6F8F" w:rsidRPr="00062B95" w:rsidRDefault="00FF6F8F" w:rsidP="00110A5E">
      <w:pPr>
        <w:pStyle w:val="Titre2"/>
        <w:jc w:val="both"/>
        <w:rPr>
          <w:rFonts w:ascii="Arial" w:hAnsi="Arial" w:cs="Arial"/>
          <w:i/>
          <w:iCs/>
          <w:color w:val="FF0000"/>
          <w:sz w:val="18"/>
          <w:szCs w:val="18"/>
        </w:rPr>
      </w:pPr>
      <w:r w:rsidRPr="00062B95">
        <w:rPr>
          <w:rFonts w:ascii="Arial" w:hAnsi="Arial" w:cs="Arial"/>
          <w:i/>
          <w:iCs/>
          <w:color w:val="FF0000"/>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A3605A" w:rsidRDefault="00D10752" w:rsidP="000F5A82">
      <w:pPr>
        <w:rPr>
          <w:rFonts w:ascii="Arial" w:hAnsi="Arial" w:cs="Arial"/>
          <w:b/>
          <w:bCs/>
          <w:sz w:val="14"/>
          <w:szCs w:val="14"/>
        </w:rPr>
      </w:pPr>
    </w:p>
    <w:p w14:paraId="3AEFF3A5" w14:textId="6699B885"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w:t>
      </w:r>
      <w:r w:rsidR="004A1533">
        <w:rPr>
          <w:rFonts w:ascii="Arial" w:hAnsi="Arial" w:cs="Arial"/>
          <w:b/>
          <w:color w:val="0000FF"/>
          <w:sz w:val="22"/>
          <w:szCs w:val="22"/>
        </w:rPr>
        <w:t>É</w:t>
      </w:r>
      <w:r>
        <w:rPr>
          <w:rFonts w:ascii="Arial" w:hAnsi="Arial" w:cs="Arial"/>
          <w:b/>
          <w:color w:val="0000FF"/>
          <w:sz w:val="22"/>
          <w:szCs w:val="22"/>
        </w:rPr>
        <w:t>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44FFAEDF" w14:textId="77777777" w:rsidR="00F941DA" w:rsidRPr="006C2B9A" w:rsidRDefault="00F941DA" w:rsidP="00F941DA">
      <w:pPr>
        <w:pStyle w:val="En-tte"/>
        <w:rPr>
          <w:rFonts w:ascii="Arial" w:hAnsi="Arial" w:cs="Arial"/>
          <w:b/>
        </w:rPr>
      </w:pPr>
      <w:r w:rsidRPr="006C2B9A">
        <w:rPr>
          <w:rFonts w:ascii="Arial" w:hAnsi="Arial" w:cs="Arial"/>
          <w:b/>
        </w:rPr>
        <w:t>Plateforme des Achats : www.marches-publics.gouv.fr (plateforme de dématérialisation)</w:t>
      </w:r>
    </w:p>
    <w:p w14:paraId="1FE4742F" w14:textId="77777777" w:rsidR="00F941DA" w:rsidRPr="006C2B9A" w:rsidRDefault="00F941DA" w:rsidP="00F941DA">
      <w:pPr>
        <w:pStyle w:val="En-tte"/>
        <w:rPr>
          <w:rFonts w:ascii="Arial" w:hAnsi="Arial" w:cs="Arial"/>
          <w:b/>
        </w:rPr>
      </w:pPr>
      <w:r w:rsidRPr="006C2B9A">
        <w:rPr>
          <w:rFonts w:ascii="Arial" w:hAnsi="Arial" w:cs="Arial"/>
          <w:b/>
        </w:rPr>
        <w:t>Établissement public administratif de l’Etat.</w:t>
      </w:r>
    </w:p>
    <w:bookmarkEnd w:id="0"/>
    <w:bookmarkEnd w:id="2"/>
    <w:p w14:paraId="231723C5" w14:textId="77777777" w:rsidR="00F941DA" w:rsidRPr="009548B7" w:rsidRDefault="00F941DA" w:rsidP="00F941DA">
      <w:pPr>
        <w:pStyle w:val="En-tte"/>
        <w:tabs>
          <w:tab w:val="clear" w:pos="4536"/>
          <w:tab w:val="clear" w:pos="9072"/>
        </w:tabs>
        <w:rPr>
          <w:rFonts w:ascii="Arial" w:hAnsi="Arial" w:cs="Arial"/>
        </w:rPr>
      </w:pPr>
    </w:p>
    <w:p w14:paraId="2BE692DF" w14:textId="6F048CE4" w:rsidR="00FF5859" w:rsidRPr="008D4848" w:rsidRDefault="00F941DA" w:rsidP="008D4848">
      <w:pPr>
        <w:suppressAutoHyphens w:val="0"/>
        <w:ind w:left="1304" w:right="83"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008D4848" w:rsidRPr="009548B7">
        <w:rPr>
          <w:rFonts w:ascii="Arial" w:hAnsi="Arial" w:cs="Arial"/>
          <w:b/>
          <w:bCs/>
        </w:rPr>
        <w:t>A</w:t>
      </w:r>
      <w:r w:rsidR="00FF5859" w:rsidRPr="009548B7">
        <w:rPr>
          <w:rFonts w:ascii="Arial" w:hAnsi="Arial" w:cs="Arial"/>
          <w:b/>
          <w:bCs/>
        </w:rPr>
        <w:t>ppel d'offres ouvert</w:t>
      </w:r>
      <w:r w:rsidR="00FF5859" w:rsidRPr="009548B7">
        <w:rPr>
          <w:rFonts w:ascii="Arial" w:hAnsi="Arial" w:cs="Arial"/>
        </w:rPr>
        <w:t xml:space="preserve"> </w:t>
      </w:r>
      <w:r w:rsidR="00FF5859" w:rsidRPr="008D4848">
        <w:rPr>
          <w:rFonts w:ascii="Arial" w:hAnsi="Arial" w:cs="Arial"/>
          <w:color w:val="000000"/>
        </w:rPr>
        <w:t>en application des articles L.2124-2, R.2124-2 1° et R.2161-2 à R.2161-5 du Code de la commande publique.</w:t>
      </w:r>
    </w:p>
    <w:p w14:paraId="51EB63A3" w14:textId="77777777" w:rsidR="00FF5859" w:rsidRPr="009548B7" w:rsidRDefault="00FF5859" w:rsidP="002C2A17">
      <w:pPr>
        <w:rPr>
          <w:rFonts w:ascii="Arial" w:hAnsi="Arial" w:cs="Arial"/>
          <w:b/>
          <w:bCs/>
          <w:sz w:val="14"/>
          <w:szCs w:val="14"/>
        </w:rPr>
      </w:pPr>
    </w:p>
    <w:p w14:paraId="0B15637B" w14:textId="0532EEBD" w:rsidR="008D4848" w:rsidRDefault="00F941DA" w:rsidP="004A1533">
      <w:pPr>
        <w:pStyle w:val="ParagrapheIndent2"/>
        <w:ind w:left="993" w:right="-58" w:hanging="993"/>
        <w:jc w:val="both"/>
        <w:rPr>
          <w:color w:val="000000"/>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sidR="002C2A17">
        <w:rPr>
          <w:rFonts w:eastAsia="Trebuchet MS"/>
          <w:b/>
          <w:bCs/>
          <w:color w:val="000000"/>
          <w:lang w:val="fr-FR"/>
        </w:rPr>
        <w:t xml:space="preserve"> : </w:t>
      </w:r>
      <w:bookmarkStart w:id="5" w:name="_Hlk164243497"/>
      <w:r w:rsidR="009548B7" w:rsidRPr="009548B7">
        <w:rPr>
          <w:b/>
          <w:bCs/>
          <w:lang w:val="fr-FR"/>
        </w:rPr>
        <w:t>A</w:t>
      </w:r>
      <w:r w:rsidR="008D4848" w:rsidRPr="009548B7">
        <w:rPr>
          <w:b/>
          <w:bCs/>
          <w:lang w:val="fr-FR"/>
        </w:rPr>
        <w:t>ccord-cadre</w:t>
      </w:r>
      <w:r w:rsidR="008D4848" w:rsidRPr="009548B7">
        <w:rPr>
          <w:lang w:val="fr-FR"/>
        </w:rPr>
        <w:t xml:space="preserve"> </w:t>
      </w:r>
      <w:r w:rsidR="008D4848" w:rsidRPr="009548B7">
        <w:rPr>
          <w:b/>
          <w:bCs/>
          <w:color w:val="000000"/>
          <w:lang w:val="fr-FR"/>
        </w:rPr>
        <w:t>à bons de commande avec</w:t>
      </w:r>
      <w:r w:rsidR="008D4848" w:rsidRPr="004B1DFE">
        <w:rPr>
          <w:color w:val="000000"/>
          <w:lang w:val="fr-FR"/>
        </w:rPr>
        <w:t xml:space="preserve"> </w:t>
      </w:r>
      <w:r w:rsidR="008D4848" w:rsidRPr="004B1DFE">
        <w:rPr>
          <w:b/>
          <w:bCs/>
          <w:color w:val="000000"/>
          <w:lang w:val="fr-FR"/>
        </w:rPr>
        <w:t>maximum</w:t>
      </w:r>
      <w:r w:rsidR="008D4848" w:rsidRPr="004B1DFE">
        <w:rPr>
          <w:color w:val="000000"/>
          <w:lang w:val="fr-FR"/>
        </w:rPr>
        <w:t xml:space="preserve"> en application des articles L</w:t>
      </w:r>
      <w:r w:rsidR="008D4848">
        <w:rPr>
          <w:color w:val="000000"/>
          <w:lang w:val="fr-FR"/>
        </w:rPr>
        <w:t>.</w:t>
      </w:r>
      <w:r w:rsidR="008D4848" w:rsidRPr="004B1DFE">
        <w:rPr>
          <w:color w:val="000000"/>
          <w:lang w:val="fr-FR"/>
        </w:rPr>
        <w:t xml:space="preserve">2125-1 1°, R.2162-1 à R.2162-6, R.2162-13 et R.2162-14 du Code de la </w:t>
      </w:r>
      <w:r w:rsidR="008D4848">
        <w:rPr>
          <w:color w:val="000000"/>
          <w:lang w:val="fr-FR"/>
        </w:rPr>
        <w:t>C</w:t>
      </w:r>
      <w:r w:rsidR="008D4848" w:rsidRPr="004B1DFE">
        <w:rPr>
          <w:color w:val="000000"/>
          <w:lang w:val="fr-FR"/>
        </w:rPr>
        <w:t xml:space="preserve">ommande </w:t>
      </w:r>
      <w:r w:rsidR="008D4848">
        <w:rPr>
          <w:color w:val="000000"/>
          <w:lang w:val="fr-FR"/>
        </w:rPr>
        <w:t>P</w:t>
      </w:r>
      <w:r w:rsidR="008D4848" w:rsidRPr="004B1DFE">
        <w:rPr>
          <w:color w:val="000000"/>
          <w:lang w:val="fr-FR"/>
        </w:rPr>
        <w:t>ublique.</w:t>
      </w:r>
    </w:p>
    <w:p w14:paraId="3236FBD6" w14:textId="77777777" w:rsidR="00645096" w:rsidRDefault="00645096" w:rsidP="00645096">
      <w:pPr>
        <w:rPr>
          <w:rFonts w:eastAsia="Trebuchet MS"/>
          <w:sz w:val="10"/>
          <w:szCs w:val="10"/>
          <w:lang w:eastAsia="en-US"/>
        </w:rPr>
      </w:pPr>
    </w:p>
    <w:p w14:paraId="652F1DB5" w14:textId="77777777" w:rsidR="008D4848" w:rsidRPr="00645096" w:rsidRDefault="008D4848" w:rsidP="00645096">
      <w:pPr>
        <w:rPr>
          <w:rFonts w:eastAsia="Trebuchet MS"/>
          <w:sz w:val="10"/>
          <w:szCs w:val="10"/>
          <w:lang w:eastAsia="en-U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5055E" w:rsidRPr="000F5A82" w14:paraId="566092DF" w14:textId="77777777" w:rsidTr="002266D5">
        <w:tc>
          <w:tcPr>
            <w:tcW w:w="9852" w:type="dxa"/>
            <w:shd w:val="clear" w:color="auto" w:fill="465F9D"/>
            <w:vAlign w:val="center"/>
          </w:tcPr>
          <w:p w14:paraId="4E05FA4F" w14:textId="77777777" w:rsidR="0045055E" w:rsidRPr="000F5A82" w:rsidRDefault="0045055E"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71A4ECF5" w14:textId="77777777" w:rsidR="00E579D4" w:rsidRDefault="00E579D4" w:rsidP="009548B7">
      <w:pPr>
        <w:ind w:right="1398"/>
        <w:rPr>
          <w:rFonts w:ascii="Arial" w:eastAsia="Trebuchet MS" w:hAnsi="Arial" w:cs="Arial"/>
          <w:b/>
          <w:color w:val="0000FF"/>
        </w:rPr>
      </w:pPr>
    </w:p>
    <w:p w14:paraId="5D266D0F" w14:textId="77777777" w:rsidR="00595260" w:rsidRPr="004B1DFE" w:rsidRDefault="00595260" w:rsidP="009548B7">
      <w:pPr>
        <w:ind w:left="-851" w:right="-484"/>
        <w:jc w:val="center"/>
        <w:rPr>
          <w:rFonts w:ascii="Arial" w:eastAsia="Trebuchet MS" w:hAnsi="Arial" w:cs="Arial"/>
          <w:b/>
          <w:color w:val="0000FF"/>
          <w:sz w:val="32"/>
          <w:szCs w:val="32"/>
        </w:rPr>
      </w:pPr>
      <w:bookmarkStart w:id="6" w:name="_Hlk190783061"/>
      <w:r w:rsidRPr="004B1DFE">
        <w:rPr>
          <w:rFonts w:ascii="Arial" w:eastAsia="Trebuchet MS" w:hAnsi="Arial" w:cs="Arial"/>
          <w:b/>
          <w:color w:val="0000FF"/>
          <w:sz w:val="32"/>
          <w:szCs w:val="32"/>
        </w:rPr>
        <w:t xml:space="preserve">Mise en œuvre et </w:t>
      </w:r>
      <w:r>
        <w:rPr>
          <w:rFonts w:ascii="Arial" w:eastAsia="Trebuchet MS" w:hAnsi="Arial" w:cs="Arial"/>
          <w:b/>
          <w:color w:val="0000FF"/>
          <w:sz w:val="32"/>
          <w:szCs w:val="32"/>
        </w:rPr>
        <w:t>G</w:t>
      </w:r>
      <w:r w:rsidRPr="004B1DFE">
        <w:rPr>
          <w:rFonts w:ascii="Arial" w:eastAsia="Trebuchet MS" w:hAnsi="Arial" w:cs="Arial"/>
          <w:b/>
          <w:color w:val="0000FF"/>
          <w:sz w:val="32"/>
          <w:szCs w:val="32"/>
        </w:rPr>
        <w:t>estion</w:t>
      </w:r>
    </w:p>
    <w:p w14:paraId="028CAB72" w14:textId="642986A4" w:rsidR="00595260" w:rsidRPr="004B1DFE" w:rsidRDefault="00595260" w:rsidP="009548B7">
      <w:pPr>
        <w:ind w:left="-851" w:right="-484"/>
        <w:jc w:val="center"/>
        <w:rPr>
          <w:rFonts w:ascii="Arial" w:eastAsia="Trebuchet MS" w:hAnsi="Arial" w:cs="Arial"/>
          <w:b/>
          <w:color w:val="0000FF"/>
          <w:sz w:val="32"/>
          <w:szCs w:val="32"/>
        </w:rPr>
      </w:pPr>
      <w:r w:rsidRPr="004B1DFE">
        <w:rPr>
          <w:rFonts w:ascii="Arial" w:eastAsia="Trebuchet MS" w:hAnsi="Arial" w:cs="Arial"/>
          <w:b/>
          <w:color w:val="0000FF"/>
          <w:sz w:val="32"/>
          <w:szCs w:val="32"/>
        </w:rPr>
        <w:t xml:space="preserve"> de </w:t>
      </w:r>
      <w:r>
        <w:rPr>
          <w:rFonts w:ascii="Arial" w:eastAsia="Trebuchet MS" w:hAnsi="Arial" w:cs="Arial"/>
          <w:b/>
          <w:color w:val="0000FF"/>
          <w:sz w:val="32"/>
          <w:szCs w:val="32"/>
        </w:rPr>
        <w:t>C</w:t>
      </w:r>
      <w:r w:rsidRPr="004B1DFE">
        <w:rPr>
          <w:rFonts w:ascii="Arial" w:eastAsia="Trebuchet MS" w:hAnsi="Arial" w:cs="Arial"/>
          <w:b/>
          <w:color w:val="0000FF"/>
          <w:sz w:val="32"/>
          <w:szCs w:val="32"/>
        </w:rPr>
        <w:t xml:space="preserve">ampagnes </w:t>
      </w:r>
      <w:r>
        <w:rPr>
          <w:rFonts w:ascii="Arial" w:eastAsia="Trebuchet MS" w:hAnsi="Arial" w:cs="Arial"/>
          <w:b/>
          <w:color w:val="0000FF"/>
          <w:sz w:val="32"/>
          <w:szCs w:val="32"/>
        </w:rPr>
        <w:t>P</w:t>
      </w:r>
      <w:r w:rsidRPr="004B1DFE">
        <w:rPr>
          <w:rFonts w:ascii="Arial" w:eastAsia="Trebuchet MS" w:hAnsi="Arial" w:cs="Arial"/>
          <w:b/>
          <w:color w:val="0000FF"/>
          <w:sz w:val="32"/>
          <w:szCs w:val="32"/>
        </w:rPr>
        <w:t>ublicitaires payantes</w:t>
      </w:r>
      <w:r w:rsidR="009548B7">
        <w:rPr>
          <w:rFonts w:ascii="Arial" w:eastAsia="Trebuchet MS" w:hAnsi="Arial" w:cs="Arial"/>
          <w:b/>
          <w:color w:val="0000FF"/>
          <w:sz w:val="32"/>
          <w:szCs w:val="32"/>
        </w:rPr>
        <w:t xml:space="preserve"> </w:t>
      </w:r>
      <w:r w:rsidRPr="004B1DFE">
        <w:rPr>
          <w:rFonts w:ascii="Arial" w:eastAsia="Trebuchet MS" w:hAnsi="Arial" w:cs="Arial"/>
          <w:b/>
          <w:color w:val="0000FF"/>
          <w:sz w:val="32"/>
          <w:szCs w:val="32"/>
        </w:rPr>
        <w:t>en ligne</w:t>
      </w:r>
      <w:bookmarkEnd w:id="6"/>
    </w:p>
    <w:p w14:paraId="0041FF6A" w14:textId="77777777" w:rsidR="00595260" w:rsidRPr="004B1DFE" w:rsidRDefault="00595260" w:rsidP="00595260">
      <w:pPr>
        <w:jc w:val="center"/>
        <w:rPr>
          <w:rFonts w:ascii="Arial" w:hAnsi="Arial" w:cs="Arial"/>
          <w:b/>
          <w:bCs/>
        </w:rPr>
      </w:pPr>
      <w:r w:rsidRPr="004B1DFE">
        <w:rPr>
          <w:rFonts w:ascii="Arial" w:hAnsi="Arial" w:cs="Arial"/>
          <w:b/>
          <w:bCs/>
        </w:rPr>
        <w:t>Consultation n°2026/CONSU/10 du 5 juin 2026</w:t>
      </w:r>
    </w:p>
    <w:p w14:paraId="0919484D" w14:textId="77777777" w:rsidR="005F42F2" w:rsidRPr="009548B7" w:rsidRDefault="005F42F2" w:rsidP="00E64749">
      <w:pPr>
        <w:ind w:left="1418" w:right="1398"/>
        <w:jc w:val="center"/>
        <w:rPr>
          <w:rFonts w:ascii="Arial" w:eastAsia="Trebuchet MS" w:hAnsi="Arial" w:cs="Arial"/>
          <w:b/>
          <w:color w:val="0000FF"/>
          <w:sz w:val="28"/>
          <w:szCs w:val="2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5"/>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5669E36"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072B2DA5" w14:textId="77777777" w:rsidR="00062B95" w:rsidRPr="008E2F43" w:rsidRDefault="00062B95" w:rsidP="00062B95">
      <w:pPr>
        <w:pStyle w:val="Titre1"/>
        <w:ind w:left="0" w:hanging="432"/>
        <w:rPr>
          <w:rFonts w:ascii="Arial" w:hAnsi="Arial" w:cs="Arial"/>
          <w:b w:val="0"/>
          <w:bCs w:val="0"/>
          <w:sz w:val="14"/>
          <w:szCs w:val="14"/>
        </w:rPr>
      </w:pPr>
    </w:p>
    <w:p w14:paraId="1E82C538" w14:textId="77777777" w:rsidR="00062B95" w:rsidRDefault="00062B95" w:rsidP="00062B9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19D4CA9D" w14:textId="77777777" w:rsidR="00062B95" w:rsidRPr="00D7788F" w:rsidRDefault="00062B95" w:rsidP="00062B95">
      <w:pPr>
        <w:pStyle w:val="En-tte"/>
        <w:tabs>
          <w:tab w:val="clear" w:pos="4536"/>
          <w:tab w:val="clear" w:pos="9072"/>
        </w:tabs>
        <w:rPr>
          <w:rFonts w:ascii="Arial" w:hAnsi="Arial" w:cs="Arial"/>
          <w:sz w:val="16"/>
          <w:szCs w:val="16"/>
        </w:rPr>
      </w:pPr>
    </w:p>
    <w:p w14:paraId="136DB7A3" w14:textId="77777777" w:rsidR="00062B95" w:rsidRDefault="00062B95" w:rsidP="00062B9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54B61CE5" w14:textId="55E0460A" w:rsidR="00B95DC6" w:rsidRDefault="00062B95" w:rsidP="006F2724">
      <w:pPr>
        <w:ind w:left="851" w:right="792"/>
        <w:jc w:val="both"/>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r w:rsidR="00B95DC6">
        <w:br w:type="page"/>
      </w:r>
    </w:p>
    <w:p w14:paraId="697F50F6" w14:textId="77777777" w:rsidR="00B95DC6" w:rsidRDefault="00B95DC6"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r w:rsidRPr="000F5A82">
              <w:rPr>
                <w:rFonts w:ascii="Arial" w:hAnsi="Arial" w:cs="Arial"/>
                <w:b/>
              </w:rPr>
              <w:t>du</w:t>
            </w:r>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56463895"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7BC57F0" w14:textId="77777777" w:rsidR="00062006" w:rsidRDefault="00062006" w:rsidP="00FF6F8F">
      <w:pPr>
        <w:ind w:left="4536" w:hanging="3990"/>
        <w:jc w:val="both"/>
        <w:rPr>
          <w:rFonts w:ascii="Arial" w:hAnsi="Arial" w:cs="Arial"/>
        </w:rPr>
      </w:pPr>
    </w:p>
    <w:p w14:paraId="0391D2B8" w14:textId="77777777" w:rsidR="00062006" w:rsidRDefault="00062006" w:rsidP="00FF6F8F">
      <w:pPr>
        <w:ind w:left="4536" w:hanging="3990"/>
        <w:jc w:val="both"/>
        <w:rPr>
          <w:rFonts w:ascii="Arial" w:hAnsi="Arial" w:cs="Arial"/>
        </w:rPr>
      </w:pPr>
    </w:p>
    <w:p w14:paraId="1541FB80" w14:textId="1F5A1CD1" w:rsidR="00062006" w:rsidRDefault="00062006">
      <w:pPr>
        <w:suppressAutoHyphens w:val="0"/>
        <w:rPr>
          <w:rFonts w:ascii="Arial" w:hAnsi="Arial" w:cs="Arial"/>
        </w:rPr>
      </w:pPr>
      <w:r>
        <w:rPr>
          <w:rFonts w:ascii="Arial" w:hAnsi="Arial" w:cs="Arial"/>
        </w:rPr>
        <w:br w:type="page"/>
      </w:r>
    </w:p>
    <w:p w14:paraId="5F10440F" w14:textId="77777777" w:rsidR="00062006" w:rsidRDefault="00062006" w:rsidP="00FF6F8F">
      <w:pPr>
        <w:ind w:left="4536" w:hanging="3990"/>
        <w:jc w:val="both"/>
        <w:rPr>
          <w:rFonts w:ascii="Arial" w:hAnsi="Arial" w:cs="Arial"/>
        </w:rPr>
      </w:pPr>
    </w:p>
    <w:p w14:paraId="670A700F" w14:textId="47D2E07A" w:rsidR="00FF6F8F" w:rsidRDefault="00FF6F8F"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4171FB06" w14:textId="77777777" w:rsidR="00772F7B" w:rsidRDefault="00772F7B" w:rsidP="00772F7B">
      <w:pPr>
        <w:rPr>
          <w:rFonts w:ascii="Arial" w:hAnsi="Arial" w:cs="Arial"/>
          <w:b/>
          <w:bCs/>
        </w:rPr>
      </w:pPr>
    </w:p>
    <w:p w14:paraId="005F70EB" w14:textId="77777777" w:rsidR="00772F7B" w:rsidRDefault="00772F7B" w:rsidP="00FF6F8F">
      <w:pPr>
        <w:jc w:val="both"/>
      </w:pPr>
    </w:p>
    <w:p w14:paraId="687B987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sectPr w:rsidR="00FF6F8F" w:rsidSect="00F941DA">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3BBB" w14:textId="77777777" w:rsidR="003A1008" w:rsidRDefault="003A1008">
      <w:r>
        <w:separator/>
      </w:r>
    </w:p>
  </w:endnote>
  <w:endnote w:type="continuationSeparator" w:id="0">
    <w:p w14:paraId="7EACDC10" w14:textId="77777777" w:rsidR="003A1008" w:rsidRDefault="003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4A648DE0"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A3605A">
      <w:rPr>
        <w:rFonts w:ascii="Arial" w:hAnsi="Arial" w:cs="Arial"/>
        <w:b/>
        <w:color w:val="FFFFFF"/>
      </w:rPr>
      <w:t>6</w:t>
    </w:r>
    <w:r>
      <w:rPr>
        <w:rFonts w:ascii="Arial" w:hAnsi="Arial" w:cs="Arial"/>
        <w:b/>
        <w:color w:val="FFFFFF"/>
      </w:rPr>
      <w:t>/CONSU/</w:t>
    </w:r>
    <w:r w:rsidR="005F42F2">
      <w:rPr>
        <w:rFonts w:ascii="Arial" w:hAnsi="Arial" w:cs="Arial"/>
        <w:b/>
        <w:color w:val="FFFFFF"/>
      </w:rPr>
      <w:t>10</w:t>
    </w:r>
    <w:r w:rsidR="007454AA">
      <w:rPr>
        <w:rFonts w:ascii="Arial" w:hAnsi="Arial" w:cs="Arial"/>
        <w:b/>
        <w:color w:val="FFFFFF"/>
      </w:rPr>
      <w:t xml:space="preserve"> du </w:t>
    </w:r>
    <w:r w:rsidR="005F42F2">
      <w:rPr>
        <w:rFonts w:ascii="Arial" w:hAnsi="Arial" w:cs="Arial"/>
        <w:b/>
        <w:color w:val="FFFFFF"/>
      </w:rPr>
      <w:t>5 juin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E0E6" w14:textId="77777777" w:rsidR="003A1008" w:rsidRDefault="003A1008">
      <w:r>
        <w:separator/>
      </w:r>
    </w:p>
  </w:footnote>
  <w:footnote w:type="continuationSeparator" w:id="0">
    <w:p w14:paraId="42CE3F3D" w14:textId="77777777" w:rsidR="003A1008" w:rsidRDefault="003A1008">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006"/>
    <w:rsid w:val="00062B95"/>
    <w:rsid w:val="000C76B0"/>
    <w:rsid w:val="000E6FE4"/>
    <w:rsid w:val="000F5A82"/>
    <w:rsid w:val="001068A7"/>
    <w:rsid w:val="00110A5E"/>
    <w:rsid w:val="00136E4B"/>
    <w:rsid w:val="00163E14"/>
    <w:rsid w:val="001A1884"/>
    <w:rsid w:val="001A35E9"/>
    <w:rsid w:val="001C2556"/>
    <w:rsid w:val="001C278C"/>
    <w:rsid w:val="001C3239"/>
    <w:rsid w:val="001E43B7"/>
    <w:rsid w:val="00206BB2"/>
    <w:rsid w:val="00267E53"/>
    <w:rsid w:val="0029536A"/>
    <w:rsid w:val="002A591A"/>
    <w:rsid w:val="002B4073"/>
    <w:rsid w:val="002C2A17"/>
    <w:rsid w:val="002D273A"/>
    <w:rsid w:val="002D448C"/>
    <w:rsid w:val="003038BD"/>
    <w:rsid w:val="00353F38"/>
    <w:rsid w:val="00357359"/>
    <w:rsid w:val="003754EE"/>
    <w:rsid w:val="00386A8D"/>
    <w:rsid w:val="003A1008"/>
    <w:rsid w:val="003C374B"/>
    <w:rsid w:val="003F7CC4"/>
    <w:rsid w:val="0041730E"/>
    <w:rsid w:val="00432D3C"/>
    <w:rsid w:val="0043601A"/>
    <w:rsid w:val="0045055E"/>
    <w:rsid w:val="00457E83"/>
    <w:rsid w:val="00467D54"/>
    <w:rsid w:val="00474C4C"/>
    <w:rsid w:val="004A1533"/>
    <w:rsid w:val="004B16DD"/>
    <w:rsid w:val="004D44EB"/>
    <w:rsid w:val="0052778F"/>
    <w:rsid w:val="00595260"/>
    <w:rsid w:val="005F2F62"/>
    <w:rsid w:val="005F42F2"/>
    <w:rsid w:val="00633F9D"/>
    <w:rsid w:val="00634CDE"/>
    <w:rsid w:val="00645096"/>
    <w:rsid w:val="00682131"/>
    <w:rsid w:val="00683A91"/>
    <w:rsid w:val="006B0D30"/>
    <w:rsid w:val="006B7CB3"/>
    <w:rsid w:val="006E036E"/>
    <w:rsid w:val="006F2724"/>
    <w:rsid w:val="00733342"/>
    <w:rsid w:val="007454AA"/>
    <w:rsid w:val="00772F7B"/>
    <w:rsid w:val="00774652"/>
    <w:rsid w:val="00795050"/>
    <w:rsid w:val="007B2C08"/>
    <w:rsid w:val="007C10BB"/>
    <w:rsid w:val="007E7AEE"/>
    <w:rsid w:val="008118A9"/>
    <w:rsid w:val="008233BB"/>
    <w:rsid w:val="00843EA7"/>
    <w:rsid w:val="008538E7"/>
    <w:rsid w:val="00861860"/>
    <w:rsid w:val="008823C9"/>
    <w:rsid w:val="008D4848"/>
    <w:rsid w:val="008E2F43"/>
    <w:rsid w:val="008F355B"/>
    <w:rsid w:val="00900632"/>
    <w:rsid w:val="009226E1"/>
    <w:rsid w:val="009252F7"/>
    <w:rsid w:val="009548B7"/>
    <w:rsid w:val="00955304"/>
    <w:rsid w:val="00984C97"/>
    <w:rsid w:val="00990FBE"/>
    <w:rsid w:val="009A4CC1"/>
    <w:rsid w:val="009A4F5F"/>
    <w:rsid w:val="009C2AF0"/>
    <w:rsid w:val="009D2BC4"/>
    <w:rsid w:val="009E0D6A"/>
    <w:rsid w:val="00A0282E"/>
    <w:rsid w:val="00A10DE7"/>
    <w:rsid w:val="00A111F0"/>
    <w:rsid w:val="00A3605A"/>
    <w:rsid w:val="00A42A86"/>
    <w:rsid w:val="00AD1392"/>
    <w:rsid w:val="00AE4460"/>
    <w:rsid w:val="00AE6787"/>
    <w:rsid w:val="00B017BE"/>
    <w:rsid w:val="00B51008"/>
    <w:rsid w:val="00B77F18"/>
    <w:rsid w:val="00B83585"/>
    <w:rsid w:val="00B95DC6"/>
    <w:rsid w:val="00BB4365"/>
    <w:rsid w:val="00BB4600"/>
    <w:rsid w:val="00BC3CB2"/>
    <w:rsid w:val="00BF3C54"/>
    <w:rsid w:val="00C77B03"/>
    <w:rsid w:val="00C9306D"/>
    <w:rsid w:val="00CA7F3E"/>
    <w:rsid w:val="00CB762A"/>
    <w:rsid w:val="00CB7919"/>
    <w:rsid w:val="00CC75B4"/>
    <w:rsid w:val="00CF037C"/>
    <w:rsid w:val="00D10752"/>
    <w:rsid w:val="00D33A36"/>
    <w:rsid w:val="00D43034"/>
    <w:rsid w:val="00D44BD8"/>
    <w:rsid w:val="00D474FB"/>
    <w:rsid w:val="00D6107C"/>
    <w:rsid w:val="00D613DF"/>
    <w:rsid w:val="00D61B9A"/>
    <w:rsid w:val="00D7788F"/>
    <w:rsid w:val="00D82B78"/>
    <w:rsid w:val="00D84AFF"/>
    <w:rsid w:val="00D913E5"/>
    <w:rsid w:val="00D92121"/>
    <w:rsid w:val="00DD135D"/>
    <w:rsid w:val="00DF7347"/>
    <w:rsid w:val="00E00AEC"/>
    <w:rsid w:val="00E07DDD"/>
    <w:rsid w:val="00E346FA"/>
    <w:rsid w:val="00E551D6"/>
    <w:rsid w:val="00E579D4"/>
    <w:rsid w:val="00E64749"/>
    <w:rsid w:val="00E87C56"/>
    <w:rsid w:val="00E9224A"/>
    <w:rsid w:val="00EB1971"/>
    <w:rsid w:val="00EE72DE"/>
    <w:rsid w:val="00EF1227"/>
    <w:rsid w:val="00F162BE"/>
    <w:rsid w:val="00F167AD"/>
    <w:rsid w:val="00F43BBC"/>
    <w:rsid w:val="00F71F12"/>
    <w:rsid w:val="00F85387"/>
    <w:rsid w:val="00F8648D"/>
    <w:rsid w:val="00F941DA"/>
    <w:rsid w:val="00FA25DC"/>
    <w:rsid w:val="00FF0F5A"/>
    <w:rsid w:val="00FF40E0"/>
    <w:rsid w:val="00FF5859"/>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 w:type="paragraph" w:customStyle="1" w:styleId="Standard">
    <w:name w:val="Standard"/>
    <w:rsid w:val="00C77B03"/>
    <w:pPr>
      <w:widowControl w:val="0"/>
      <w:autoSpaceDN w:val="0"/>
      <w:adjustRightInd w:val="0"/>
      <w:spacing w:before="120"/>
      <w:jc w:val="both"/>
    </w:pPr>
    <w:rPr>
      <w:rFonts w:ascii="Arial" w:hAnsi="Arial" w:cs="Arial"/>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DCBDAAC8-8766-4CCC-AF87-7DE6683DD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09F43-2615-47AB-B816-709DC9EFAB28}">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4.xml><?xml version="1.0" encoding="utf-8"?>
<ds:datastoreItem xmlns:ds="http://schemas.openxmlformats.org/officeDocument/2006/customXml" ds:itemID="{8B7F13B7-BC78-46BC-A145-8945F0196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DC1.dotx</Template>
  <TotalTime>6</TotalTime>
  <Pages>5</Pages>
  <Words>2139</Words>
  <Characters>11766</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13878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16</cp:revision>
  <cp:lastPrinted>2023-09-26T08:15:00Z</cp:lastPrinted>
  <dcterms:created xsi:type="dcterms:W3CDTF">2026-02-18T14:56:00Z</dcterms:created>
  <dcterms:modified xsi:type="dcterms:W3CDTF">2026-06-01T15:42:00Z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